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E08" w:rsidRDefault="00536803" w:rsidP="00852940">
      <w:pPr>
        <w:pStyle w:val="Nagwek3"/>
        <w:jc w:val="right"/>
        <w:rPr>
          <w:rFonts w:ascii="Arial" w:hAnsi="Arial" w:cs="Arial"/>
          <w:b/>
          <w:bCs/>
          <w:sz w:val="20"/>
        </w:rPr>
      </w:pPr>
      <w:r w:rsidRPr="005D69AE">
        <w:rPr>
          <w:rFonts w:ascii="Arial" w:hAnsi="Arial" w:cs="Arial"/>
          <w:b/>
          <w:bCs/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1B7F86" wp14:editId="1BF81E1C">
                <wp:simplePos x="0" y="0"/>
                <wp:positionH relativeFrom="column">
                  <wp:posOffset>-59690</wp:posOffset>
                </wp:positionH>
                <wp:positionV relativeFrom="paragraph">
                  <wp:posOffset>69215</wp:posOffset>
                </wp:positionV>
                <wp:extent cx="2447925" cy="40767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430" w:rsidRPr="00251D1F" w:rsidRDefault="005A643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51D1F">
                              <w:rPr>
                                <w:rFonts w:ascii="Arial" w:hAnsi="Arial" w:cs="Arial"/>
                              </w:rPr>
                              <w:t>................................................................................</w:t>
                            </w:r>
                          </w:p>
                          <w:p w:rsidR="005A6430" w:rsidRPr="00251D1F" w:rsidRDefault="005A643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51D1F">
                              <w:rPr>
                                <w:rFonts w:ascii="Arial" w:hAnsi="Arial" w:cs="Arial"/>
                              </w:rPr>
                              <w:t>/</w:t>
                            </w:r>
                            <w:r w:rsidR="00933688">
                              <w:rPr>
                                <w:rFonts w:ascii="Arial" w:hAnsi="Arial" w:cs="Arial"/>
                              </w:rPr>
                              <w:t xml:space="preserve">dane </w:t>
                            </w:r>
                            <w:r w:rsidRPr="00251D1F">
                              <w:rPr>
                                <w:rFonts w:ascii="Arial" w:hAnsi="Arial" w:cs="Arial"/>
                              </w:rPr>
                              <w:t>Wykonawcy</w:t>
                            </w:r>
                            <w:r w:rsidR="00933688">
                              <w:rPr>
                                <w:rFonts w:ascii="Arial" w:hAnsi="Arial" w:cs="Arial"/>
                              </w:rPr>
                              <w:t xml:space="preserve"> – nazwa i adres</w:t>
                            </w:r>
                            <w:r w:rsidRPr="00251D1F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B7F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7pt;margin-top:5.45pt;width:192.75pt;height:3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" stroked="f">
                <v:textbox>
                  <w:txbxContent>
                    <w:p w:rsidR="005A6430" w:rsidRPr="00251D1F" w:rsidRDefault="005A643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51D1F">
                        <w:rPr>
                          <w:rFonts w:ascii="Arial" w:hAnsi="Arial" w:cs="Arial"/>
                        </w:rPr>
                        <w:t>................................................................................</w:t>
                      </w:r>
                    </w:p>
                    <w:p w:rsidR="005A6430" w:rsidRPr="00251D1F" w:rsidRDefault="005A643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51D1F">
                        <w:rPr>
                          <w:rFonts w:ascii="Arial" w:hAnsi="Arial" w:cs="Arial"/>
                        </w:rPr>
                        <w:t>/</w:t>
                      </w:r>
                      <w:r w:rsidR="00933688">
                        <w:rPr>
                          <w:rFonts w:ascii="Arial" w:hAnsi="Arial" w:cs="Arial"/>
                        </w:rPr>
                        <w:t xml:space="preserve">dane </w:t>
                      </w:r>
                      <w:r w:rsidRPr="00251D1F">
                        <w:rPr>
                          <w:rFonts w:ascii="Arial" w:hAnsi="Arial" w:cs="Arial"/>
                        </w:rPr>
                        <w:t>Wykonawcy</w:t>
                      </w:r>
                      <w:r w:rsidR="00933688">
                        <w:rPr>
                          <w:rFonts w:ascii="Arial" w:hAnsi="Arial" w:cs="Arial"/>
                        </w:rPr>
                        <w:t xml:space="preserve"> – nazwa i adres</w:t>
                      </w:r>
                      <w:r w:rsidRPr="00251D1F">
                        <w:rPr>
                          <w:rFonts w:ascii="Arial" w:hAnsi="Arial" w:cs="Arial"/>
                        </w:rPr>
                        <w:t>/</w:t>
                      </w:r>
                    </w:p>
                  </w:txbxContent>
                </v:textbox>
              </v:shape>
            </w:pict>
          </mc:Fallback>
        </mc:AlternateContent>
      </w:r>
      <w:r w:rsidR="00121155" w:rsidRPr="005D69AE">
        <w:rPr>
          <w:rFonts w:ascii="Arial" w:hAnsi="Arial" w:cs="Arial"/>
          <w:b/>
          <w:bCs/>
          <w:sz w:val="20"/>
        </w:rPr>
        <w:t xml:space="preserve">Załącznik Nr </w:t>
      </w:r>
      <w:r w:rsidR="00FA0419">
        <w:rPr>
          <w:rFonts w:ascii="Arial" w:hAnsi="Arial" w:cs="Arial"/>
          <w:b/>
          <w:bCs/>
          <w:sz w:val="20"/>
        </w:rPr>
        <w:t>1</w:t>
      </w:r>
      <w:r w:rsidR="007D5A79">
        <w:rPr>
          <w:rFonts w:ascii="Arial" w:hAnsi="Arial" w:cs="Arial"/>
          <w:b/>
          <w:bCs/>
          <w:sz w:val="20"/>
        </w:rPr>
        <w:t xml:space="preserve"> do S</w:t>
      </w:r>
      <w:r w:rsidR="00251D1F">
        <w:rPr>
          <w:rFonts w:ascii="Arial" w:hAnsi="Arial" w:cs="Arial"/>
          <w:b/>
          <w:bCs/>
          <w:sz w:val="20"/>
        </w:rPr>
        <w:t>WZ</w:t>
      </w:r>
    </w:p>
    <w:p w:rsidR="00251D1F" w:rsidRDefault="00251D1F" w:rsidP="00251D1F"/>
    <w:p w:rsidR="00251D1F" w:rsidRPr="00251D1F" w:rsidRDefault="00251D1F" w:rsidP="00251D1F"/>
    <w:p w:rsidR="009C6C6B" w:rsidRDefault="009C6C6B">
      <w:pPr>
        <w:pStyle w:val="Nagwek2"/>
        <w:rPr>
          <w:rFonts w:ascii="Arial" w:hAnsi="Arial" w:cs="Arial"/>
          <w:b/>
          <w:sz w:val="20"/>
        </w:rPr>
      </w:pPr>
    </w:p>
    <w:p w:rsidR="009C6C6B" w:rsidRDefault="009C6C6B">
      <w:pPr>
        <w:pStyle w:val="Nagwek2"/>
        <w:rPr>
          <w:rFonts w:ascii="Arial" w:hAnsi="Arial" w:cs="Arial"/>
          <w:b/>
          <w:sz w:val="20"/>
        </w:rPr>
      </w:pPr>
    </w:p>
    <w:p w:rsidR="004B5CE0" w:rsidRDefault="004B5CE0" w:rsidP="004B5CE0"/>
    <w:p w:rsidR="004B5CE0" w:rsidRDefault="004B5CE0" w:rsidP="004B5CE0"/>
    <w:p w:rsidR="004B5CE0" w:rsidRDefault="004B5CE0" w:rsidP="004B5CE0"/>
    <w:p w:rsidR="004B5CE0" w:rsidRDefault="004B5CE0" w:rsidP="004B5CE0"/>
    <w:p w:rsidR="004B5CE0" w:rsidRPr="004B5CE0" w:rsidRDefault="004B5CE0" w:rsidP="004B5CE0"/>
    <w:p w:rsidR="005B2E08" w:rsidRDefault="005B2E08" w:rsidP="009C6C6B">
      <w:pPr>
        <w:pStyle w:val="Nagwek2"/>
        <w:rPr>
          <w:rFonts w:ascii="Arial" w:hAnsi="Arial" w:cs="Arial"/>
          <w:b/>
          <w:sz w:val="24"/>
          <w:szCs w:val="24"/>
        </w:rPr>
      </w:pPr>
      <w:r w:rsidRPr="009C6C6B">
        <w:rPr>
          <w:rFonts w:ascii="Arial" w:hAnsi="Arial" w:cs="Arial"/>
          <w:b/>
          <w:sz w:val="24"/>
          <w:szCs w:val="24"/>
        </w:rPr>
        <w:t>FORMULARZ OFERTOWY</w:t>
      </w:r>
      <w:r w:rsidR="00251D1F">
        <w:rPr>
          <w:rFonts w:ascii="Arial" w:hAnsi="Arial" w:cs="Arial"/>
          <w:b/>
          <w:sz w:val="24"/>
          <w:szCs w:val="24"/>
        </w:rPr>
        <w:t xml:space="preserve"> – ZADANIE NR 1/1</w:t>
      </w:r>
    </w:p>
    <w:p w:rsidR="00251D1F" w:rsidRDefault="00251D1F" w:rsidP="00251D1F"/>
    <w:p w:rsidR="004B5CE0" w:rsidRDefault="004B5CE0" w:rsidP="00251D1F"/>
    <w:p w:rsidR="004B5CE0" w:rsidRDefault="004B5CE0" w:rsidP="00251D1F"/>
    <w:p w:rsidR="004B5CE0" w:rsidRDefault="004B5CE0" w:rsidP="00251D1F"/>
    <w:p w:rsidR="004B5CE0" w:rsidRPr="00251D1F" w:rsidRDefault="004B5CE0" w:rsidP="00251D1F"/>
    <w:p w:rsidR="00251D1F" w:rsidRPr="005D69AE" w:rsidRDefault="00251D1F" w:rsidP="00852940">
      <w:pPr>
        <w:jc w:val="center"/>
        <w:rPr>
          <w:rFonts w:ascii="Arial" w:hAnsi="Arial" w:cs="Arial"/>
          <w:sz w:val="20"/>
        </w:rPr>
      </w:pPr>
    </w:p>
    <w:p w:rsidR="009C6C6B" w:rsidRDefault="005B2E08" w:rsidP="00251D1F">
      <w:pPr>
        <w:spacing w:line="360" w:lineRule="auto"/>
        <w:jc w:val="both"/>
        <w:rPr>
          <w:rFonts w:ascii="Arial" w:hAnsi="Arial" w:cs="Arial"/>
          <w:sz w:val="20"/>
        </w:rPr>
      </w:pPr>
      <w:r w:rsidRPr="005D69AE">
        <w:rPr>
          <w:rFonts w:ascii="Arial" w:hAnsi="Arial" w:cs="Arial"/>
          <w:sz w:val="20"/>
        </w:rPr>
        <w:t xml:space="preserve">przystępując do postępowania o udzielenie zamówienia publicznego na </w:t>
      </w:r>
      <w:r w:rsidR="00121155" w:rsidRPr="005D69AE">
        <w:rPr>
          <w:rFonts w:ascii="Arial" w:hAnsi="Arial" w:cs="Arial"/>
          <w:b/>
          <w:sz w:val="20"/>
        </w:rPr>
        <w:t>„</w:t>
      </w:r>
      <w:r w:rsidR="007D5A79">
        <w:rPr>
          <w:rFonts w:ascii="Arial" w:hAnsi="Arial" w:cs="Arial"/>
          <w:b/>
          <w:sz w:val="20"/>
        </w:rPr>
        <w:t xml:space="preserve">OPRÓŻNIANIE </w:t>
      </w:r>
      <w:r w:rsidR="00440108">
        <w:rPr>
          <w:rFonts w:ascii="Arial" w:hAnsi="Arial" w:cs="Arial"/>
          <w:b/>
          <w:sz w:val="20"/>
        </w:rPr>
        <w:t xml:space="preserve">                               </w:t>
      </w:r>
      <w:r w:rsidR="007D5A79">
        <w:rPr>
          <w:rFonts w:ascii="Arial" w:hAnsi="Arial" w:cs="Arial"/>
          <w:b/>
          <w:sz w:val="20"/>
        </w:rPr>
        <w:t xml:space="preserve">I </w:t>
      </w:r>
      <w:r w:rsidR="00933688" w:rsidRPr="00E97BB0">
        <w:rPr>
          <w:rFonts w:ascii="Arial" w:hAnsi="Arial" w:cs="Arial"/>
          <w:b/>
          <w:sz w:val="20"/>
        </w:rPr>
        <w:t>CZYSZCZENIE U</w:t>
      </w:r>
      <w:bookmarkStart w:id="0" w:name="_GoBack"/>
      <w:bookmarkEnd w:id="0"/>
      <w:r w:rsidR="00933688" w:rsidRPr="00E97BB0">
        <w:rPr>
          <w:rFonts w:ascii="Arial" w:hAnsi="Arial" w:cs="Arial"/>
          <w:b/>
          <w:sz w:val="20"/>
        </w:rPr>
        <w:t>RZĄDZEŃ SOZOTECHNICZNYCH</w:t>
      </w:r>
      <w:r w:rsidR="0015108C">
        <w:rPr>
          <w:rFonts w:ascii="Arial" w:hAnsi="Arial" w:cs="Arial"/>
          <w:b/>
          <w:sz w:val="20"/>
        </w:rPr>
        <w:t xml:space="preserve"> W ROKU</w:t>
      </w:r>
      <w:r w:rsidR="00984F92">
        <w:rPr>
          <w:rFonts w:ascii="Arial" w:hAnsi="Arial" w:cs="Arial"/>
          <w:b/>
          <w:sz w:val="20"/>
        </w:rPr>
        <w:t xml:space="preserve"> 2025</w:t>
      </w:r>
      <w:r w:rsidR="00C760ED" w:rsidRPr="00251D1F">
        <w:rPr>
          <w:rFonts w:ascii="Arial" w:hAnsi="Arial" w:cs="Arial"/>
          <w:b/>
          <w:bCs/>
          <w:sz w:val="20"/>
        </w:rPr>
        <w:t>”</w:t>
      </w:r>
      <w:r w:rsidR="005D69AE" w:rsidRPr="00251D1F">
        <w:rPr>
          <w:rFonts w:ascii="Arial" w:hAnsi="Arial" w:cs="Arial"/>
          <w:b/>
          <w:bCs/>
          <w:sz w:val="20"/>
        </w:rPr>
        <w:t xml:space="preserve"> </w:t>
      </w:r>
      <w:r w:rsidRPr="00251D1F">
        <w:rPr>
          <w:rFonts w:ascii="Arial" w:hAnsi="Arial" w:cs="Arial"/>
          <w:sz w:val="20"/>
        </w:rPr>
        <w:t xml:space="preserve">po  zapoznaniu  się </w:t>
      </w:r>
      <w:r w:rsidR="00440108">
        <w:rPr>
          <w:rFonts w:ascii="Arial" w:hAnsi="Arial" w:cs="Arial"/>
          <w:sz w:val="20"/>
        </w:rPr>
        <w:t xml:space="preserve">                   </w:t>
      </w:r>
      <w:r w:rsidR="0015108C">
        <w:rPr>
          <w:rFonts w:ascii="Arial" w:hAnsi="Arial" w:cs="Arial"/>
          <w:sz w:val="20"/>
        </w:rPr>
        <w:t xml:space="preserve"> z</w:t>
      </w:r>
      <w:r w:rsidR="00984F92">
        <w:rPr>
          <w:rFonts w:ascii="Arial" w:hAnsi="Arial" w:cs="Arial"/>
          <w:sz w:val="20"/>
        </w:rPr>
        <w:t xml:space="preserve"> </w:t>
      </w:r>
      <w:r w:rsidRPr="00251D1F">
        <w:rPr>
          <w:rFonts w:ascii="Arial" w:hAnsi="Arial" w:cs="Arial"/>
          <w:sz w:val="20"/>
        </w:rPr>
        <w:t xml:space="preserve">opisem  przedmiotu zamówienia </w:t>
      </w:r>
      <w:r w:rsidR="00121155" w:rsidRPr="00251D1F">
        <w:rPr>
          <w:rFonts w:ascii="Arial" w:hAnsi="Arial" w:cs="Arial"/>
          <w:sz w:val="20"/>
        </w:rPr>
        <w:t xml:space="preserve">zawartym w Rozdziale </w:t>
      </w:r>
      <w:r w:rsidR="00933688">
        <w:rPr>
          <w:rFonts w:ascii="Arial" w:hAnsi="Arial" w:cs="Arial"/>
          <w:sz w:val="20"/>
        </w:rPr>
        <w:t>3 S</w:t>
      </w:r>
      <w:r w:rsidR="00121155" w:rsidRPr="00251D1F">
        <w:rPr>
          <w:rFonts w:ascii="Arial" w:hAnsi="Arial" w:cs="Arial"/>
          <w:sz w:val="20"/>
        </w:rPr>
        <w:t xml:space="preserve">WZ oraz </w:t>
      </w:r>
      <w:r w:rsidRPr="00251D1F">
        <w:rPr>
          <w:rFonts w:ascii="Arial" w:hAnsi="Arial" w:cs="Arial"/>
          <w:sz w:val="20"/>
        </w:rPr>
        <w:t xml:space="preserve">uwarunkowaniami zawartymi </w:t>
      </w:r>
      <w:r w:rsidR="00121155" w:rsidRPr="00251D1F">
        <w:rPr>
          <w:rFonts w:ascii="Arial" w:hAnsi="Arial" w:cs="Arial"/>
          <w:sz w:val="20"/>
        </w:rPr>
        <w:t xml:space="preserve">w </w:t>
      </w:r>
      <w:r w:rsidR="00933688">
        <w:rPr>
          <w:rFonts w:ascii="Arial" w:hAnsi="Arial" w:cs="Arial"/>
          <w:sz w:val="20"/>
        </w:rPr>
        <w:t xml:space="preserve">projektowanych </w:t>
      </w:r>
      <w:r w:rsidR="00121155" w:rsidRPr="00251D1F">
        <w:rPr>
          <w:rFonts w:ascii="Arial" w:hAnsi="Arial" w:cs="Arial"/>
          <w:sz w:val="20"/>
        </w:rPr>
        <w:t>warunkach umowy (</w:t>
      </w:r>
      <w:r w:rsidR="00852940" w:rsidRPr="00251D1F">
        <w:rPr>
          <w:rFonts w:ascii="Arial" w:hAnsi="Arial" w:cs="Arial"/>
          <w:sz w:val="20"/>
        </w:rPr>
        <w:t>Załącznik Nr 2</w:t>
      </w:r>
      <w:r w:rsidR="00121155" w:rsidRPr="00251D1F">
        <w:rPr>
          <w:rFonts w:ascii="Arial" w:hAnsi="Arial" w:cs="Arial"/>
          <w:sz w:val="20"/>
        </w:rPr>
        <w:t xml:space="preserve"> do</w:t>
      </w:r>
      <w:r w:rsidR="00933688">
        <w:rPr>
          <w:rFonts w:ascii="Arial" w:hAnsi="Arial" w:cs="Arial"/>
          <w:sz w:val="20"/>
        </w:rPr>
        <w:t xml:space="preserve"> S</w:t>
      </w:r>
      <w:r w:rsidRPr="00251D1F">
        <w:rPr>
          <w:rFonts w:ascii="Arial" w:hAnsi="Arial" w:cs="Arial"/>
          <w:sz w:val="20"/>
        </w:rPr>
        <w:t>WZ), oferuję wykonanie zamówienia po następujących cenach zgodnie ze sposobem i zasadami obliczania  p</w:t>
      </w:r>
      <w:r w:rsidR="007D7683" w:rsidRPr="00251D1F">
        <w:rPr>
          <w:rFonts w:ascii="Arial" w:hAnsi="Arial" w:cs="Arial"/>
          <w:sz w:val="20"/>
        </w:rPr>
        <w:t>o</w:t>
      </w:r>
      <w:r w:rsidR="00C415D3" w:rsidRPr="00251D1F">
        <w:rPr>
          <w:rFonts w:ascii="Arial" w:hAnsi="Arial" w:cs="Arial"/>
          <w:sz w:val="20"/>
        </w:rPr>
        <w:t xml:space="preserve">szczególnych cen  </w:t>
      </w:r>
      <w:r w:rsidRPr="00251D1F">
        <w:rPr>
          <w:rFonts w:ascii="Arial" w:hAnsi="Arial" w:cs="Arial"/>
          <w:sz w:val="20"/>
        </w:rPr>
        <w:t>następująco:</w:t>
      </w:r>
    </w:p>
    <w:p w:rsidR="00251D1F" w:rsidRPr="002442A8" w:rsidRDefault="00251D1F" w:rsidP="00251D1F">
      <w:pPr>
        <w:spacing w:line="360" w:lineRule="auto"/>
        <w:jc w:val="both"/>
        <w:rPr>
          <w:rFonts w:ascii="Arial" w:hAnsi="Arial" w:cs="Arial"/>
          <w:color w:val="FF0000"/>
          <w:sz w:val="20"/>
        </w:rPr>
      </w:pPr>
    </w:p>
    <w:tbl>
      <w:tblPr>
        <w:tblW w:w="966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"/>
        <w:gridCol w:w="2266"/>
        <w:gridCol w:w="425"/>
        <w:gridCol w:w="1134"/>
        <w:gridCol w:w="1304"/>
        <w:gridCol w:w="1417"/>
        <w:gridCol w:w="1132"/>
        <w:gridCol w:w="1618"/>
      </w:tblGrid>
      <w:tr w:rsidR="001311C4" w:rsidRPr="005D69AE" w:rsidTr="00440108">
        <w:trPr>
          <w:trHeight w:val="499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Pr="005D69AE" w:rsidRDefault="001311C4" w:rsidP="00121155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5D69AE">
              <w:rPr>
                <w:rFonts w:ascii="Arial" w:hAnsi="Arial" w:cs="Arial"/>
                <w:b/>
                <w:bCs/>
                <w:sz w:val="20"/>
              </w:rPr>
              <w:t>lp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Pr="005D69AE" w:rsidRDefault="001311C4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5D69AE">
              <w:rPr>
                <w:rFonts w:ascii="Arial" w:hAnsi="Arial" w:cs="Arial"/>
                <w:b/>
                <w:bCs/>
                <w:sz w:val="20"/>
              </w:rPr>
              <w:t>PRZEDMIOT ZAMÓWIENIA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Pr="005D69AE" w:rsidRDefault="001311C4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5D69AE">
              <w:rPr>
                <w:rFonts w:ascii="Arial" w:hAnsi="Arial" w:cs="Arial"/>
                <w:b/>
                <w:bCs/>
                <w:sz w:val="20"/>
              </w:rPr>
              <w:t>JM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Pr="005D69AE" w:rsidRDefault="001311C4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5D69AE">
              <w:rPr>
                <w:rFonts w:ascii="Arial" w:hAnsi="Arial" w:cs="Arial"/>
                <w:b/>
                <w:bCs/>
                <w:sz w:val="20"/>
              </w:rPr>
              <w:t xml:space="preserve">ILOŚĆ </w:t>
            </w:r>
            <w:r w:rsidRPr="005D69AE">
              <w:rPr>
                <w:rFonts w:ascii="Arial" w:hAnsi="Arial" w:cs="Arial"/>
                <w:b/>
                <w:bCs/>
                <w:sz w:val="20"/>
              </w:rPr>
              <w:br/>
              <w:t>OGÓŁEM</w:t>
            </w:r>
            <w:r w:rsidRPr="005D69AE">
              <w:rPr>
                <w:rFonts w:ascii="Arial" w:hAnsi="Arial" w:cs="Arial"/>
                <w:b/>
                <w:bCs/>
                <w:sz w:val="20"/>
              </w:rPr>
              <w:br/>
              <w:t>/</w:t>
            </w:r>
            <w:r w:rsidRPr="005D69AE">
              <w:rPr>
                <w:rFonts w:ascii="Arial" w:hAnsi="Arial" w:cs="Arial"/>
                <w:b/>
                <w:bCs/>
                <w:i/>
                <w:sz w:val="20"/>
              </w:rPr>
              <w:t>objętość czynna urządzenia</w:t>
            </w:r>
            <w:r w:rsidRPr="005D69AE">
              <w:rPr>
                <w:rFonts w:ascii="Arial" w:hAnsi="Arial" w:cs="Arial"/>
                <w:b/>
                <w:bCs/>
                <w:sz w:val="20"/>
              </w:rPr>
              <w:t>/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Default="00131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Cena jednostkowa (bez VAT)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84F92" w:rsidRDefault="001311C4" w:rsidP="00131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Cena bez podatku VAT</w:t>
            </w:r>
          </w:p>
          <w:p w:rsidR="001311C4" w:rsidRDefault="001311C4" w:rsidP="00131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984F92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(kolumna 4x5)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Default="00131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Stawka VAT w %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84F92" w:rsidRDefault="001311C4" w:rsidP="00131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 całkowita </w:t>
            </w:r>
            <w:r w:rsidR="00BD60F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ze wszelkimi jej składowymi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w tym z VAT</w:t>
            </w:r>
          </w:p>
          <w:p w:rsidR="001311C4" w:rsidRDefault="001311C4" w:rsidP="001311C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984F92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(kolumna 6  </w:t>
            </w:r>
            <w:r w:rsidRPr="00984F92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br/>
              <w:t>+ stawka VAT)</w:t>
            </w:r>
          </w:p>
        </w:tc>
      </w:tr>
      <w:tr w:rsidR="001311C4" w:rsidRPr="005D69AE" w:rsidTr="00440108">
        <w:trPr>
          <w:trHeight w:val="70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11C4" w:rsidRDefault="001311C4" w:rsidP="00B2654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C760ED" w:rsidRPr="005D69AE" w:rsidTr="00440108">
        <w:trPr>
          <w:trHeight w:val="70"/>
          <w:jc w:val="center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08" w:rsidRDefault="00440108" w:rsidP="007D5A7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  <w:p w:rsidR="00C760ED" w:rsidRDefault="000F528A" w:rsidP="007D5A7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335</w:t>
            </w:r>
            <w:r w:rsidR="00984F92">
              <w:rPr>
                <w:rFonts w:ascii="Arial" w:hAnsi="Arial" w:cs="Arial"/>
                <w:b/>
                <w:color w:val="000000"/>
                <w:sz w:val="20"/>
              </w:rPr>
              <w:t xml:space="preserve"> dni realizacji </w:t>
            </w:r>
          </w:p>
          <w:p w:rsidR="00440108" w:rsidRPr="00C760ED" w:rsidRDefault="00440108" w:rsidP="007D5A7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983257" w:rsidRPr="005D69AE" w:rsidTr="00440108">
        <w:trPr>
          <w:trHeight w:val="539"/>
          <w:jc w:val="center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257" w:rsidRPr="005D69AE" w:rsidRDefault="00983257" w:rsidP="00983257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</w:rPr>
            </w:pPr>
            <w:r w:rsidRPr="005D69AE">
              <w:rPr>
                <w:rFonts w:ascii="Arial" w:eastAsia="Arial Unicode MS" w:hAnsi="Arial" w:cs="Arial"/>
                <w:b/>
                <w:bCs/>
                <w:sz w:val="20"/>
              </w:rPr>
              <w:t>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257" w:rsidRDefault="007D5A79" w:rsidP="007D5A79">
            <w:pPr>
              <w:suppressAutoHyphens w:val="0"/>
              <w:ind w:left="142" w:right="141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Opróżnianie i </w:t>
            </w:r>
            <w:r w:rsidR="00933688" w:rsidRPr="0093368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czyszczenie urządzeń sozotechnicznych</w:t>
            </w:r>
            <w:r w:rsidR="004B5CE0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84F92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w roku 2025</w:t>
            </w:r>
          </w:p>
          <w:p w:rsidR="00984F92" w:rsidRDefault="00984F92" w:rsidP="007D5A79">
            <w:pPr>
              <w:suppressAutoHyphens w:val="0"/>
              <w:ind w:left="142" w:right="141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(obejmująca pełen opisany zakres usługi w SWZ)</w:t>
            </w:r>
          </w:p>
          <w:p w:rsidR="00440108" w:rsidRPr="00933688" w:rsidRDefault="00440108" w:rsidP="007D5A79">
            <w:pPr>
              <w:suppressAutoHyphens w:val="0"/>
              <w:ind w:left="142" w:right="141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257" w:rsidRPr="00933688" w:rsidRDefault="00983257" w:rsidP="00983257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vertAlign w:val="superscript"/>
              </w:rPr>
            </w:pPr>
            <w:r w:rsidRPr="00933688">
              <w:rPr>
                <w:rFonts w:ascii="Arial" w:hAnsi="Arial" w:cs="Arial"/>
                <w:b/>
                <w:bCs/>
                <w:sz w:val="20"/>
              </w:rPr>
              <w:t>m</w:t>
            </w:r>
            <w:r w:rsidRPr="00933688">
              <w:rPr>
                <w:rFonts w:ascii="Arial" w:hAnsi="Arial" w:cs="Arial"/>
                <w:b/>
                <w:bCs/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257" w:rsidRPr="00E223BD" w:rsidRDefault="00984F92" w:rsidP="0098325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1007,04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257" w:rsidRPr="005D69AE" w:rsidRDefault="00983257" w:rsidP="00983257">
            <w:pPr>
              <w:jc w:val="center"/>
              <w:rPr>
                <w:rFonts w:ascii="Arial" w:eastAsia="Arial Unicode MS" w:hAnsi="Arial"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257" w:rsidRPr="005D69AE" w:rsidRDefault="00983257" w:rsidP="00983257">
            <w:pPr>
              <w:jc w:val="center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257" w:rsidRPr="005D69AE" w:rsidRDefault="00983257" w:rsidP="00983257">
            <w:pPr>
              <w:jc w:val="center"/>
              <w:rPr>
                <w:rFonts w:ascii="Arial" w:eastAsia="Arial Unicode MS" w:hAnsi="Arial" w:cs="Arial"/>
                <w:color w:val="000000"/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257" w:rsidRPr="005D69AE" w:rsidRDefault="00983257" w:rsidP="00983257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:rsidR="005B2E08" w:rsidRDefault="005B2E08" w:rsidP="001B1476">
      <w:pPr>
        <w:pStyle w:val="Nagwek3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83257" w:rsidRDefault="00983257" w:rsidP="00983257"/>
    <w:p w:rsidR="00983257" w:rsidRDefault="00983257" w:rsidP="00983257"/>
    <w:p w:rsidR="00983257" w:rsidRPr="00983257" w:rsidRDefault="00983257" w:rsidP="00983257"/>
    <w:sectPr w:rsidR="00983257" w:rsidRPr="00983257" w:rsidSect="00440108">
      <w:footerReference w:type="default" r:id="rId8"/>
      <w:footnotePr>
        <w:pos w:val="beneathText"/>
      </w:footnotePr>
      <w:pgSz w:w="11905" w:h="16837"/>
      <w:pgMar w:top="993" w:right="1132" w:bottom="1134" w:left="1843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976" w:rsidRDefault="00C42976">
      <w:r>
        <w:separator/>
      </w:r>
    </w:p>
  </w:endnote>
  <w:endnote w:type="continuationSeparator" w:id="0">
    <w:p w:rsidR="00C42976" w:rsidRDefault="00C4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algun Gothic"/>
    <w:charset w:val="81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430" w:rsidRPr="00C760ED" w:rsidRDefault="00536803" w:rsidP="009C6C6B">
    <w:pPr>
      <w:pStyle w:val="Stopka"/>
      <w:tabs>
        <w:tab w:val="left" w:pos="2655"/>
      </w:tabs>
      <w:rPr>
        <w:rFonts w:ascii="Arial" w:hAnsi="Arial" w:cs="Arial"/>
      </w:rPr>
    </w:pPr>
    <w:r w:rsidRPr="00C760ED">
      <w:rPr>
        <w:rFonts w:ascii="Arial" w:hAnsi="Arial" w:cs="Arial"/>
        <w:noProof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9BB9AC" wp14:editId="432EEB94">
              <wp:simplePos x="0" y="0"/>
              <wp:positionH relativeFrom="column">
                <wp:posOffset>89535</wp:posOffset>
              </wp:positionH>
              <wp:positionV relativeFrom="paragraph">
                <wp:posOffset>-35560</wp:posOffset>
              </wp:positionV>
              <wp:extent cx="9086850" cy="0"/>
              <wp:effectExtent l="13335" t="12065" r="5715" b="69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0868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960B4E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-2.8pt" to="722.55pt,-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cWCEgIAACg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976" w:rsidRDefault="00C42976">
      <w:r>
        <w:separator/>
      </w:r>
    </w:p>
  </w:footnote>
  <w:footnote w:type="continuationSeparator" w:id="0">
    <w:p w:rsidR="00C42976" w:rsidRDefault="00C42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430"/>
        </w:tabs>
      </w:pPr>
      <w:rPr>
        <w:rFonts w:ascii="Symbol" w:hAnsi="Symbol" w:cs="Times New Roman"/>
        <w:sz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783302D"/>
    <w:multiLevelType w:val="hybridMultilevel"/>
    <w:tmpl w:val="BCCE9F8E"/>
    <w:lvl w:ilvl="0" w:tplc="DD187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3510C"/>
    <w:multiLevelType w:val="hybridMultilevel"/>
    <w:tmpl w:val="C95C5D22"/>
    <w:lvl w:ilvl="0" w:tplc="786C6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D151C"/>
    <w:multiLevelType w:val="hybridMultilevel"/>
    <w:tmpl w:val="1272F440"/>
    <w:lvl w:ilvl="0" w:tplc="5E4AA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882175"/>
    <w:multiLevelType w:val="hybridMultilevel"/>
    <w:tmpl w:val="9AB21C12"/>
    <w:lvl w:ilvl="0" w:tplc="91D2A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EEB"/>
    <w:rsid w:val="00032BA5"/>
    <w:rsid w:val="00036EC8"/>
    <w:rsid w:val="0004523B"/>
    <w:rsid w:val="000617D4"/>
    <w:rsid w:val="00082640"/>
    <w:rsid w:val="000F528A"/>
    <w:rsid w:val="001143E1"/>
    <w:rsid w:val="00121155"/>
    <w:rsid w:val="001311C4"/>
    <w:rsid w:val="00147A37"/>
    <w:rsid w:val="0015108C"/>
    <w:rsid w:val="001B1476"/>
    <w:rsid w:val="002442A8"/>
    <w:rsid w:val="00251D1F"/>
    <w:rsid w:val="00271F6D"/>
    <w:rsid w:val="002737EF"/>
    <w:rsid w:val="0029070F"/>
    <w:rsid w:val="002A6048"/>
    <w:rsid w:val="002E7DAF"/>
    <w:rsid w:val="003068C9"/>
    <w:rsid w:val="00321F22"/>
    <w:rsid w:val="0033533B"/>
    <w:rsid w:val="003645F5"/>
    <w:rsid w:val="00376440"/>
    <w:rsid w:val="0039207F"/>
    <w:rsid w:val="003B0353"/>
    <w:rsid w:val="003E7D5E"/>
    <w:rsid w:val="0040077B"/>
    <w:rsid w:val="00440108"/>
    <w:rsid w:val="004716FC"/>
    <w:rsid w:val="004748CB"/>
    <w:rsid w:val="00486854"/>
    <w:rsid w:val="004B5CE0"/>
    <w:rsid w:val="004C12A8"/>
    <w:rsid w:val="00511C17"/>
    <w:rsid w:val="00515957"/>
    <w:rsid w:val="00532E18"/>
    <w:rsid w:val="00536803"/>
    <w:rsid w:val="00561A7C"/>
    <w:rsid w:val="005A6430"/>
    <w:rsid w:val="005B2E08"/>
    <w:rsid w:val="005B3645"/>
    <w:rsid w:val="005D69AE"/>
    <w:rsid w:val="005F49F1"/>
    <w:rsid w:val="00682072"/>
    <w:rsid w:val="006B5006"/>
    <w:rsid w:val="006E18B2"/>
    <w:rsid w:val="00783013"/>
    <w:rsid w:val="00785C42"/>
    <w:rsid w:val="00787D85"/>
    <w:rsid w:val="007A1422"/>
    <w:rsid w:val="007D5A79"/>
    <w:rsid w:val="007D7683"/>
    <w:rsid w:val="00805693"/>
    <w:rsid w:val="008328CD"/>
    <w:rsid w:val="00834BE0"/>
    <w:rsid w:val="00852940"/>
    <w:rsid w:val="0088305E"/>
    <w:rsid w:val="0088536D"/>
    <w:rsid w:val="008905C5"/>
    <w:rsid w:val="008C350F"/>
    <w:rsid w:val="008D7317"/>
    <w:rsid w:val="00901C06"/>
    <w:rsid w:val="00904618"/>
    <w:rsid w:val="00912519"/>
    <w:rsid w:val="0091797C"/>
    <w:rsid w:val="00927DCB"/>
    <w:rsid w:val="00933688"/>
    <w:rsid w:val="00936D90"/>
    <w:rsid w:val="009472F0"/>
    <w:rsid w:val="00971FCC"/>
    <w:rsid w:val="00983257"/>
    <w:rsid w:val="00984F92"/>
    <w:rsid w:val="00990D0A"/>
    <w:rsid w:val="009B57BF"/>
    <w:rsid w:val="009C6C6B"/>
    <w:rsid w:val="009F679D"/>
    <w:rsid w:val="00A06CDF"/>
    <w:rsid w:val="00A31818"/>
    <w:rsid w:val="00A51400"/>
    <w:rsid w:val="00A673B7"/>
    <w:rsid w:val="00A8642B"/>
    <w:rsid w:val="00AB5BAF"/>
    <w:rsid w:val="00AC3CEF"/>
    <w:rsid w:val="00AE0554"/>
    <w:rsid w:val="00AF0EB5"/>
    <w:rsid w:val="00B361BE"/>
    <w:rsid w:val="00B54B9B"/>
    <w:rsid w:val="00BB56F3"/>
    <w:rsid w:val="00BD60F9"/>
    <w:rsid w:val="00C041EE"/>
    <w:rsid w:val="00C415D3"/>
    <w:rsid w:val="00C42976"/>
    <w:rsid w:val="00C760ED"/>
    <w:rsid w:val="00C77426"/>
    <w:rsid w:val="00CA4D41"/>
    <w:rsid w:val="00CE4CD9"/>
    <w:rsid w:val="00D445DD"/>
    <w:rsid w:val="00DA24D3"/>
    <w:rsid w:val="00E013E8"/>
    <w:rsid w:val="00E223BD"/>
    <w:rsid w:val="00E60623"/>
    <w:rsid w:val="00E712F2"/>
    <w:rsid w:val="00EA6556"/>
    <w:rsid w:val="00ED4A65"/>
    <w:rsid w:val="00EF06D0"/>
    <w:rsid w:val="00EF66A6"/>
    <w:rsid w:val="00F00EEB"/>
    <w:rsid w:val="00F11F60"/>
    <w:rsid w:val="00F15752"/>
    <w:rsid w:val="00F3636A"/>
    <w:rsid w:val="00F71625"/>
    <w:rsid w:val="00FA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5D8853"/>
  <w15:docId w15:val="{5307D0D8-7904-42A1-9C81-7F1C1719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45DD"/>
    <w:pPr>
      <w:suppressAutoHyphens/>
    </w:pPr>
    <w:rPr>
      <w:sz w:val="16"/>
      <w:lang w:eastAsia="ar-SA"/>
    </w:rPr>
  </w:style>
  <w:style w:type="paragraph" w:styleId="Nagwek1">
    <w:name w:val="heading 1"/>
    <w:basedOn w:val="Normalny"/>
    <w:next w:val="Normalny"/>
    <w:qFormat/>
    <w:rsid w:val="00D445DD"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D445DD"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D445DD"/>
    <w:pPr>
      <w:keepNext/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D445DD"/>
    <w:pPr>
      <w:keepNext/>
      <w:outlineLvl w:val="3"/>
    </w:pPr>
    <w:rPr>
      <w:rFonts w:ascii="Arial" w:hAnsi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445DD"/>
    <w:rPr>
      <w:rFonts w:ascii="Symbol" w:hAnsi="Symbol" w:cs="Times New Roman"/>
      <w:sz w:val="24"/>
    </w:rPr>
  </w:style>
  <w:style w:type="character" w:customStyle="1" w:styleId="Absatz-Standardschriftart">
    <w:name w:val="Absatz-Standardschriftart"/>
    <w:rsid w:val="00D445DD"/>
  </w:style>
  <w:style w:type="character" w:customStyle="1" w:styleId="WW8Num2z0">
    <w:name w:val="WW8Num2z0"/>
    <w:rsid w:val="00D445DD"/>
    <w:rPr>
      <w:rFonts w:ascii="Times New Roman" w:hAnsi="Times New Roman" w:cs="Times New Roman"/>
      <w:sz w:val="24"/>
    </w:rPr>
  </w:style>
  <w:style w:type="character" w:customStyle="1" w:styleId="WW8Num2z1">
    <w:name w:val="WW8Num2z1"/>
    <w:rsid w:val="00D445DD"/>
    <w:rPr>
      <w:rFonts w:ascii="Courier New" w:hAnsi="Courier New"/>
    </w:rPr>
  </w:style>
  <w:style w:type="character" w:customStyle="1" w:styleId="WW8Num2z2">
    <w:name w:val="WW8Num2z2"/>
    <w:rsid w:val="00D445DD"/>
    <w:rPr>
      <w:rFonts w:ascii="Wingdings" w:hAnsi="Wingdings"/>
    </w:rPr>
  </w:style>
  <w:style w:type="character" w:customStyle="1" w:styleId="WW8Num2z3">
    <w:name w:val="WW8Num2z3"/>
    <w:rsid w:val="00D445DD"/>
    <w:rPr>
      <w:rFonts w:ascii="Symbol" w:hAnsi="Symbol"/>
    </w:rPr>
  </w:style>
  <w:style w:type="character" w:customStyle="1" w:styleId="WW8Num3z0">
    <w:name w:val="WW8Num3z0"/>
    <w:rsid w:val="00D445DD"/>
    <w:rPr>
      <w:rFonts w:ascii="Symbol" w:hAnsi="Symbol" w:cs="Times New Roman"/>
      <w:sz w:val="24"/>
    </w:rPr>
  </w:style>
  <w:style w:type="character" w:customStyle="1" w:styleId="WW8Num3z1">
    <w:name w:val="WW8Num3z1"/>
    <w:rsid w:val="00D445DD"/>
    <w:rPr>
      <w:rFonts w:ascii="Courier New" w:hAnsi="Courier New"/>
    </w:rPr>
  </w:style>
  <w:style w:type="character" w:customStyle="1" w:styleId="WW8Num3z2">
    <w:name w:val="WW8Num3z2"/>
    <w:rsid w:val="00D445DD"/>
    <w:rPr>
      <w:rFonts w:ascii="Wingdings" w:hAnsi="Wingdings"/>
    </w:rPr>
  </w:style>
  <w:style w:type="character" w:customStyle="1" w:styleId="WW8Num3z3">
    <w:name w:val="WW8Num3z3"/>
    <w:rsid w:val="00D445DD"/>
    <w:rPr>
      <w:rFonts w:ascii="Symbol" w:hAnsi="Symbol"/>
    </w:rPr>
  </w:style>
  <w:style w:type="paragraph" w:styleId="Nagwek">
    <w:name w:val="header"/>
    <w:basedOn w:val="Normalny"/>
    <w:next w:val="Tekstpodstawowy"/>
    <w:semiHidden/>
    <w:rsid w:val="00D445D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D445DD"/>
    <w:pPr>
      <w:spacing w:after="120"/>
    </w:pPr>
  </w:style>
  <w:style w:type="paragraph" w:styleId="Lista">
    <w:name w:val="List"/>
    <w:basedOn w:val="Tekstpodstawowy"/>
    <w:semiHidden/>
    <w:rsid w:val="00D445DD"/>
    <w:rPr>
      <w:rFonts w:cs="Tahoma"/>
    </w:rPr>
  </w:style>
  <w:style w:type="paragraph" w:styleId="Podpis">
    <w:name w:val="Signature"/>
    <w:basedOn w:val="Normalny"/>
    <w:semiHidden/>
    <w:rsid w:val="00D445D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445DD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rsid w:val="00D445DD"/>
    <w:pPr>
      <w:ind w:left="284" w:hanging="284"/>
    </w:pPr>
    <w:rPr>
      <w:sz w:val="24"/>
    </w:rPr>
  </w:style>
  <w:style w:type="paragraph" w:styleId="Stopka">
    <w:name w:val="footer"/>
    <w:basedOn w:val="Normalny"/>
    <w:semiHidden/>
    <w:rsid w:val="00D445DD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rsid w:val="00D445DD"/>
    <w:pPr>
      <w:spacing w:line="360" w:lineRule="auto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D445DD"/>
    <w:pPr>
      <w:autoSpaceDE w:val="0"/>
      <w:spacing w:before="60" w:after="60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semiHidden/>
    <w:rsid w:val="00D445DD"/>
    <w:pPr>
      <w:spacing w:line="360" w:lineRule="auto"/>
      <w:jc w:val="center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47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4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82FF287-7FD6-4CA3-BDF9-A6EEA5EFC89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MON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Sekcja Planowania</dc:creator>
  <cp:lastModifiedBy>Kulaszewska Julia</cp:lastModifiedBy>
  <cp:revision>29</cp:revision>
  <cp:lastPrinted>2024-10-17T08:33:00Z</cp:lastPrinted>
  <dcterms:created xsi:type="dcterms:W3CDTF">2019-11-04T12:24:00Z</dcterms:created>
  <dcterms:modified xsi:type="dcterms:W3CDTF">2024-10-17T08:33:00Z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9353fd79-0fe3-4a31-be6b-b0bdd58909b4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sZ+tG4ncRFggJCugWlYDUYFcDt/ZYz6+</vt:lpwstr>
  </property>
  <property fmtid="{D5CDD505-2E9C-101B-9397-08002B2CF9AE}" pid="9" name="s5636:Creator type=author">
    <vt:lpwstr>Sekcja Planowania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10.60.70.24</vt:lpwstr>
  </property>
</Properties>
</file>